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2808AA93" w:rsidR="002507AB" w:rsidRPr="0030264E" w:rsidRDefault="002507AB" w:rsidP="0089020B">
      <w:pPr>
        <w:spacing w:before="120" w:line="276" w:lineRule="auto"/>
        <w:ind w:left="360"/>
        <w:jc w:val="center"/>
        <w:outlineLvl w:val="0"/>
        <w:rPr>
          <w:rFonts w:ascii="Verdana" w:hAnsi="Verdana" w:cstheme="minorHAnsi"/>
          <w:b/>
          <w:color w:val="FF0000"/>
          <w:sz w:val="18"/>
          <w:szCs w:val="18"/>
        </w:rPr>
      </w:pPr>
      <w:r w:rsidRPr="0030264E">
        <w:rPr>
          <w:rFonts w:ascii="Verdana" w:hAnsi="Verdana" w:cstheme="minorHAnsi"/>
          <w:b/>
          <w:color w:val="FF0000"/>
          <w:sz w:val="18"/>
          <w:szCs w:val="18"/>
        </w:rPr>
        <w:t>„</w:t>
      </w:r>
      <w:r w:rsidR="00400ED3">
        <w:rPr>
          <w:rFonts w:ascii="Calibri" w:hAnsi="Calibri" w:cs="Calibri"/>
          <w:color w:val="000000"/>
          <w:lang w:eastAsia="pl-PL"/>
        </w:rPr>
        <w:t xml:space="preserve">Przebudowa  sieci </w:t>
      </w:r>
      <w:proofErr w:type="spellStart"/>
      <w:r w:rsidR="00400ED3">
        <w:rPr>
          <w:rFonts w:ascii="Calibri" w:hAnsi="Calibri" w:cs="Calibri"/>
          <w:color w:val="000000"/>
          <w:lang w:eastAsia="pl-PL"/>
        </w:rPr>
        <w:t>nN</w:t>
      </w:r>
      <w:proofErr w:type="spellEnd"/>
      <w:r w:rsidR="00400ED3">
        <w:rPr>
          <w:rFonts w:ascii="Calibri" w:hAnsi="Calibri" w:cs="Calibri"/>
          <w:color w:val="000000"/>
          <w:lang w:eastAsia="pl-PL"/>
        </w:rPr>
        <w:t xml:space="preserve"> – Jasion (6-0903) – linia napowietrzna 0,4 </w:t>
      </w:r>
      <w:proofErr w:type="spellStart"/>
      <w:r w:rsidR="00400ED3">
        <w:rPr>
          <w:rFonts w:ascii="Calibri" w:hAnsi="Calibri" w:cs="Calibri"/>
          <w:color w:val="000000"/>
          <w:lang w:eastAsia="pl-PL"/>
        </w:rPr>
        <w:t>kV</w:t>
      </w:r>
      <w:proofErr w:type="spellEnd"/>
      <w:r w:rsidRPr="0030264E">
        <w:rPr>
          <w:rFonts w:ascii="Verdana" w:hAnsi="Verdana" w:cstheme="minorHAnsi"/>
          <w:b/>
          <w:color w:val="FF0000"/>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72544FE8"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AB5CC4" w:rsidRPr="00802AC7">
        <w:rPr>
          <w:rFonts w:ascii="Verdana" w:hAnsi="Verdana" w:cstheme="minorHAnsi"/>
          <w:sz w:val="18"/>
          <w:szCs w:val="18"/>
        </w:rPr>
        <w:t xml:space="preserve"> </w:t>
      </w:r>
      <w:r w:rsidR="00400ED3">
        <w:rPr>
          <w:rFonts w:ascii="Verdana" w:hAnsi="Verdana" w:cstheme="minorHAnsi"/>
          <w:b/>
          <w:bCs/>
          <w:color w:val="FF0000"/>
          <w:sz w:val="18"/>
          <w:szCs w:val="18"/>
        </w:rPr>
        <w:t>Tomaszów Mazowiecki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63C9708A" w:rsidR="0089020B" w:rsidRPr="0030264E" w:rsidRDefault="00400ED3" w:rsidP="0089020B">
      <w:pPr>
        <w:spacing w:before="120" w:line="276" w:lineRule="auto"/>
        <w:outlineLvl w:val="0"/>
        <w:rPr>
          <w:rFonts w:ascii="Verdana" w:hAnsi="Verdana" w:cstheme="minorHAnsi"/>
          <w:sz w:val="18"/>
          <w:szCs w:val="18"/>
        </w:rPr>
      </w:pPr>
      <w:r>
        <w:rPr>
          <w:rFonts w:ascii="Verdana" w:hAnsi="Verdana" w:cstheme="minorHAnsi"/>
          <w:b/>
          <w:sz w:val="18"/>
          <w:szCs w:val="18"/>
        </w:rPr>
        <w:t>04.12.2026r.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483F8DC8"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400ED3">
        <w:rPr>
          <w:rFonts w:ascii="Verdana" w:hAnsi="Verdana" w:cstheme="minorHAnsi"/>
          <w:b/>
          <w:bCs/>
          <w:i/>
          <w:iCs/>
          <w:color w:val="FF0000"/>
          <w:sz w:val="18"/>
          <w:szCs w:val="18"/>
        </w:rPr>
        <w:t xml:space="preserve">Tomaszów </w:t>
      </w:r>
      <w:proofErr w:type="spellStart"/>
      <w:r w:rsidR="00400ED3">
        <w:rPr>
          <w:rFonts w:ascii="Verdana" w:hAnsi="Verdana" w:cstheme="minorHAnsi"/>
          <w:b/>
          <w:bCs/>
          <w:i/>
          <w:iCs/>
          <w:color w:val="FF0000"/>
          <w:sz w:val="18"/>
          <w:szCs w:val="18"/>
        </w:rPr>
        <w:t>Maz</w:t>
      </w:r>
      <w:proofErr w:type="spellEnd"/>
      <w:r w:rsidR="00400ED3">
        <w:rPr>
          <w:rFonts w:ascii="Verdana" w:hAnsi="Verdana" w:cstheme="minorHAnsi"/>
          <w:b/>
          <w:bCs/>
          <w:i/>
          <w:iCs/>
          <w:color w:val="FF0000"/>
          <w:sz w:val="18"/>
          <w:szCs w:val="18"/>
        </w:rPr>
        <w:t>.</w:t>
      </w:r>
      <w:r w:rsidR="0089020B" w:rsidRPr="0089020B">
        <w:rPr>
          <w:rFonts w:ascii="Verdana" w:hAnsi="Verdana" w:cstheme="minorHAnsi"/>
          <w:b/>
          <w:bCs/>
          <w:i/>
          <w:iCs/>
          <w:color w:val="FF0000"/>
          <w:sz w:val="18"/>
          <w:szCs w:val="18"/>
        </w:rPr>
        <w:t xml:space="preserve"> </w:t>
      </w:r>
      <w:r w:rsidR="00400ED3">
        <w:rPr>
          <w:rFonts w:ascii="Verdana" w:hAnsi="Verdana" w:cstheme="minorHAnsi"/>
          <w:b/>
          <w:bCs/>
          <w:i/>
          <w:iCs/>
          <w:color w:val="FF0000"/>
          <w:sz w:val="18"/>
          <w:szCs w:val="18"/>
        </w:rPr>
        <w:t>Jasion gm. Żarnów.</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5C6930D8" w:rsidR="00802AC7" w:rsidRPr="006B2C28" w:rsidRDefault="00A945B4" w:rsidP="00802AC7">
          <w:pPr>
            <w:suppressAutoHyphens/>
            <w:ind w:right="187"/>
            <w:rPr>
              <w:rFonts w:asciiTheme="majorHAnsi" w:hAnsiTheme="majorHAnsi"/>
              <w:color w:val="000000" w:themeColor="text1"/>
              <w:sz w:val="14"/>
              <w:szCs w:val="18"/>
            </w:rPr>
          </w:pPr>
          <w:r w:rsidRPr="00A945B4">
            <w:rPr>
              <w:rFonts w:asciiTheme="majorHAnsi" w:hAnsiTheme="majorHAnsi"/>
              <w:color w:val="000000" w:themeColor="text1"/>
              <w:sz w:val="14"/>
              <w:szCs w:val="18"/>
            </w:rPr>
            <w:t>POST/DYS/OLD/GZ/01261/2026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B6C"/>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0ED3"/>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220"/>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5C1C"/>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45B4"/>
    <w:rsid w:val="00A95464"/>
    <w:rsid w:val="00AA063E"/>
    <w:rsid w:val="00AA06CD"/>
    <w:rsid w:val="00AA09DA"/>
    <w:rsid w:val="00AA0E23"/>
    <w:rsid w:val="00AA35C5"/>
    <w:rsid w:val="00AA381F"/>
    <w:rsid w:val="00AA68A1"/>
    <w:rsid w:val="00AB03C0"/>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POST/DYS/OLD/GZ/01261/2026                        </dmsv2SWPP2ObjectNumber>
    <dmsv2SWPP2SumMD5 xmlns="http://schemas.microsoft.com/sharepoint/v3">51c5a7ea1d674d560d37eea8ad50e6bb</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24901621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FJ3FSM7XJ42E-1943046417-21387</_dlc_DocId>
    <_dlc_DocIdUrl xmlns="a19cb1c7-c5c7-46d4-85ae-d83685407bba">
      <Url>https://swpp2.dms.gkpge.pl/sites/43/_layouts/15/DocIdRedir.aspx?ID=FJ3FSM7XJ42E-1943046417-21387</Url>
      <Description>FJ3FSM7XJ42E-1943046417-21387</Description>
    </_dlc_DocIdUrl>
  </documentManagement>
</p:properties>
</file>

<file path=customXml/itemProps1.xml><?xml version="1.0" encoding="utf-8"?>
<ds:datastoreItem xmlns:ds="http://schemas.openxmlformats.org/officeDocument/2006/customXml" ds:itemID="{1F670A24-0A0F-4AFD-AC83-1D7589BD98DA}">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444AEE42-1FC0-49AB-9CBE-95E8D400839F}"/>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1630</Words>
  <Characters>9781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10</cp:revision>
  <cp:lastPrinted>2021-02-26T13:14:00Z</cp:lastPrinted>
  <dcterms:created xsi:type="dcterms:W3CDTF">2025-10-28T08:37:00Z</dcterms:created>
  <dcterms:modified xsi:type="dcterms:W3CDTF">2026-04-09T10:34:00Z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5877021f-44e9-4cd7-aaa9-a058f9070cc8</vt:lpwstr>
  </property>
</Properties>
</file>